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4FA" w:rsidRDefault="00407354">
      <w:pPr>
        <w:pageBreakBefore/>
        <w:spacing w:line="360" w:lineRule="auto"/>
        <w:rPr>
          <w:rFonts w:hint="eastAsia"/>
        </w:rPr>
      </w:pPr>
      <w:bookmarkStart w:id="0" w:name="_GoBack"/>
      <w:bookmarkEnd w:id="0"/>
      <w:r>
        <w:rPr>
          <w:rFonts w:ascii="Arial" w:hAnsi="Arial"/>
          <w:sz w:val="22"/>
        </w:rPr>
        <w:t>ALLEGATO B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sz w:val="22"/>
        </w:rPr>
        <w:t>DICHIARAZIONE ACCETTAZIONE CLAUSOLE CONTRATTO</w:t>
      </w:r>
    </w:p>
    <w:p w:rsidR="000604FA" w:rsidRDefault="000604FA">
      <w:pPr>
        <w:spacing w:line="360" w:lineRule="auto"/>
        <w:rPr>
          <w:rFonts w:ascii="Arial" w:hAnsi="Arial"/>
          <w:sz w:val="22"/>
        </w:rPr>
      </w:pP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Il sottoscritto * ……………………………………………………………………………………….....…..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Nato a *…………………………………….. il *…………………………………………………………….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In qualità di ………………………………………………………………………………………………….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e quindi di legale rappresentante della ditta…………………………………………………............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Con sede legale*  in ……………………………………………………………………………………....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Via * ………………………………..n° …Tel.:……………..email………………………………………..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Codice fiscale*………………………………………., Partita IVA*……………………………………..</w:t>
      </w:r>
    </w:p>
    <w:p w:rsidR="000604FA" w:rsidRDefault="000604FA">
      <w:pPr>
        <w:spacing w:line="360" w:lineRule="auto"/>
        <w:rPr>
          <w:rFonts w:ascii="Arial" w:hAnsi="Arial"/>
          <w:sz w:val="21"/>
          <w:szCs w:val="21"/>
        </w:rPr>
      </w:pPr>
    </w:p>
    <w:p w:rsidR="000604FA" w:rsidRDefault="00407354">
      <w:pPr>
        <w:spacing w:line="360" w:lineRule="auto"/>
        <w:jc w:val="center"/>
        <w:rPr>
          <w:rFonts w:hint="eastAsia"/>
        </w:rPr>
      </w:pPr>
      <w:r>
        <w:rPr>
          <w:rFonts w:ascii="Arial" w:hAnsi="Arial"/>
          <w:sz w:val="21"/>
          <w:szCs w:val="21"/>
        </w:rPr>
        <w:t>DICHIARA</w:t>
      </w:r>
    </w:p>
    <w:p w:rsidR="000604FA" w:rsidRDefault="00407354">
      <w:pPr>
        <w:numPr>
          <w:ilvl w:val="0"/>
          <w:numId w:val="1"/>
        </w:numPr>
        <w:tabs>
          <w:tab w:val="clear" w:pos="360"/>
          <w:tab w:val="clear" w:pos="454"/>
          <w:tab w:val="clear" w:pos="567"/>
          <w:tab w:val="clear" w:pos="709"/>
          <w:tab w:val="left" w:pos="0"/>
        </w:tabs>
        <w:spacing w:line="360" w:lineRule="auto"/>
        <w:ind w:left="0" w:firstLine="0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di aver preso visione e di accettare incondizionatamente e di averne compreso la portata e gli effetti le norme e condizioni riportate nel Capitolato Generale d’Appalto, nel presente Disciplinare di gara e negli allegati Capitolati Tecnici;</w:t>
      </w:r>
    </w:p>
    <w:p w:rsidR="000604FA" w:rsidRDefault="00407354">
      <w:pPr>
        <w:numPr>
          <w:ilvl w:val="0"/>
          <w:numId w:val="1"/>
        </w:numPr>
        <w:tabs>
          <w:tab w:val="clear" w:pos="360"/>
          <w:tab w:val="clear" w:pos="454"/>
          <w:tab w:val="clear" w:pos="567"/>
          <w:tab w:val="clear" w:pos="709"/>
          <w:tab w:val="left" w:pos="0"/>
        </w:tabs>
        <w:spacing w:line="360" w:lineRule="auto"/>
        <w:ind w:left="0" w:firstLine="0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di accettare, quale Foro giudiziario esclusivo, in caso di controversie , il Foro di Verona;</w:t>
      </w:r>
    </w:p>
    <w:p w:rsidR="00216A79" w:rsidRPr="00216A79" w:rsidRDefault="00407354" w:rsidP="00216A79">
      <w:pPr>
        <w:numPr>
          <w:ilvl w:val="0"/>
          <w:numId w:val="1"/>
        </w:numPr>
        <w:tabs>
          <w:tab w:val="clear" w:pos="360"/>
          <w:tab w:val="clear" w:pos="454"/>
          <w:tab w:val="clear" w:pos="567"/>
          <w:tab w:val="clear" w:pos="709"/>
          <w:tab w:val="left" w:pos="0"/>
        </w:tabs>
        <w:spacing w:line="360" w:lineRule="auto"/>
        <w:ind w:left="0" w:firstLine="0"/>
        <w:rPr>
          <w:rFonts w:hint="eastAsia"/>
        </w:rPr>
      </w:pPr>
      <w:r w:rsidRPr="00216A79">
        <w:rPr>
          <w:rFonts w:ascii="Arial" w:hAnsi="Arial"/>
          <w:b w:val="0"/>
          <w:bCs w:val="0"/>
          <w:sz w:val="21"/>
          <w:szCs w:val="21"/>
        </w:rPr>
        <w:t>di approvare specificatamente, ai sensi e per gli effetti degli artt. 1341 e 1342 del Codice Civile, le seg</w:t>
      </w:r>
      <w:r w:rsidR="00216A79">
        <w:rPr>
          <w:rFonts w:ascii="Arial" w:hAnsi="Arial"/>
          <w:b w:val="0"/>
          <w:bCs w:val="0"/>
          <w:sz w:val="21"/>
          <w:szCs w:val="21"/>
        </w:rPr>
        <w:t>uenti clausole del Disciplinare:</w:t>
      </w:r>
    </w:p>
    <w:p w:rsidR="000604FA" w:rsidRDefault="00407354" w:rsidP="00216A79">
      <w:pPr>
        <w:tabs>
          <w:tab w:val="clear" w:pos="357"/>
          <w:tab w:val="clear" w:pos="454"/>
          <w:tab w:val="clear" w:pos="567"/>
          <w:tab w:val="clear" w:pos="709"/>
          <w:tab w:val="left" w:pos="0"/>
        </w:tabs>
        <w:spacing w:line="360" w:lineRule="auto"/>
        <w:rPr>
          <w:rFonts w:hint="eastAsia"/>
        </w:rPr>
      </w:pPr>
      <w:r w:rsidRPr="00216A79">
        <w:rPr>
          <w:rFonts w:ascii="Arial" w:hAnsi="Arial"/>
          <w:b w:val="0"/>
          <w:bCs w:val="0"/>
          <w:sz w:val="21"/>
          <w:szCs w:val="21"/>
        </w:rPr>
        <w:t xml:space="preserve">Art.3 </w:t>
      </w:r>
      <w:r w:rsidR="00216A79" w:rsidRPr="00216A79">
        <w:rPr>
          <w:rFonts w:ascii="Arial" w:hAnsi="Arial"/>
          <w:b w:val="0"/>
          <w:bCs w:val="0"/>
          <w:sz w:val="21"/>
          <w:szCs w:val="21"/>
        </w:rPr>
        <w:t>– Oggetto dell’appalto, importo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Art.5 – Requisiti di ordine generale e altre cause di esclusione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Art.9 – Requisiti di partecipazione e/o condizioni di esecuzione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Art.13 – Modalità di presentazione dell’offerta e sottoscrizione dei documenti di gara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Art.18 – Criterio di aggiudicazione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Art.28 -</w:t>
      </w:r>
      <w:r w:rsidR="00216A79">
        <w:rPr>
          <w:rFonts w:ascii="Arial" w:hAnsi="Arial"/>
          <w:b w:val="0"/>
          <w:bCs w:val="0"/>
          <w:sz w:val="21"/>
          <w:szCs w:val="21"/>
        </w:rPr>
        <w:t xml:space="preserve"> Definizione delle controversie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Art.30 – Cessione dei crediti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Art.31 - Adempimenti antimafia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Art.34 - Modalità di fatturazione e pagamento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Art.35 - Risoluzione del contratto</w:t>
      </w:r>
    </w:p>
    <w:p w:rsidR="000604FA" w:rsidRDefault="000604FA">
      <w:pPr>
        <w:spacing w:line="360" w:lineRule="auto"/>
        <w:rPr>
          <w:rFonts w:hint="eastAsia"/>
        </w:rPr>
      </w:pPr>
    </w:p>
    <w:p w:rsidR="000604FA" w:rsidRDefault="000604FA">
      <w:pPr>
        <w:spacing w:line="360" w:lineRule="auto"/>
        <w:rPr>
          <w:rFonts w:ascii="Arial" w:hAnsi="Arial"/>
          <w:b w:val="0"/>
          <w:bCs w:val="0"/>
          <w:sz w:val="21"/>
          <w:szCs w:val="21"/>
        </w:rPr>
      </w:pP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Letto confermato e sottoscritto.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>(Località e data)……………………………………</w:t>
      </w:r>
    </w:p>
    <w:p w:rsidR="000604FA" w:rsidRDefault="000604FA">
      <w:pPr>
        <w:spacing w:line="360" w:lineRule="auto"/>
        <w:rPr>
          <w:rFonts w:ascii="Arial" w:hAnsi="Arial"/>
          <w:b w:val="0"/>
          <w:bCs w:val="0"/>
          <w:sz w:val="21"/>
          <w:szCs w:val="21"/>
        </w:rPr>
      </w:pP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  <w:t>(4) FIRMA</w:t>
      </w:r>
    </w:p>
    <w:p w:rsidR="000604FA" w:rsidRDefault="00407354">
      <w:pPr>
        <w:spacing w:line="360" w:lineRule="auto"/>
        <w:rPr>
          <w:rFonts w:hint="eastAsia"/>
        </w:rPr>
      </w:pP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</w:r>
      <w:r>
        <w:rPr>
          <w:rFonts w:ascii="Arial" w:hAnsi="Arial"/>
          <w:b w:val="0"/>
          <w:bCs w:val="0"/>
          <w:sz w:val="21"/>
          <w:szCs w:val="21"/>
        </w:rPr>
        <w:tab/>
        <w:t>………………………………………….</w:t>
      </w:r>
    </w:p>
    <w:p w:rsidR="000604FA" w:rsidRDefault="00407354">
      <w:pPr>
        <w:rPr>
          <w:rFonts w:hint="eastAsia"/>
        </w:rPr>
      </w:pPr>
      <w:r>
        <w:rPr>
          <w:rFonts w:ascii="Arial" w:hAnsi="Arial"/>
          <w:b w:val="0"/>
          <w:bCs w:val="0"/>
          <w:sz w:val="14"/>
          <w:szCs w:val="14"/>
        </w:rPr>
        <w:t>ISTRUZIONI PER LA COMPILAZIONE</w:t>
      </w:r>
    </w:p>
    <w:p w:rsidR="000604FA" w:rsidRDefault="00407354">
      <w:pPr>
        <w:rPr>
          <w:rFonts w:hint="eastAsia"/>
        </w:rPr>
      </w:pPr>
      <w:r>
        <w:rPr>
          <w:rFonts w:ascii="Arial" w:hAnsi="Arial"/>
          <w:b w:val="0"/>
          <w:bCs w:val="0"/>
          <w:sz w:val="14"/>
          <w:szCs w:val="14"/>
        </w:rPr>
        <w:t>TUTTI I DATI SONO OBBLIGATORI</w:t>
      </w:r>
    </w:p>
    <w:p w:rsidR="000604FA" w:rsidRDefault="00407354">
      <w:pPr>
        <w:rPr>
          <w:rFonts w:hint="eastAsia"/>
        </w:rPr>
      </w:pPr>
      <w:r>
        <w:rPr>
          <w:rFonts w:ascii="Arial" w:hAnsi="Arial"/>
          <w:b w:val="0"/>
          <w:bCs w:val="0"/>
          <w:sz w:val="14"/>
          <w:szCs w:val="14"/>
        </w:rPr>
        <w:t>Cognome e nome, data e luogo di nascita;</w:t>
      </w:r>
    </w:p>
    <w:p w:rsidR="000604FA" w:rsidRDefault="00407354">
      <w:pPr>
        <w:rPr>
          <w:rFonts w:hint="eastAsia"/>
        </w:rPr>
      </w:pPr>
      <w:r>
        <w:rPr>
          <w:rFonts w:ascii="Arial" w:hAnsi="Arial"/>
          <w:b w:val="0"/>
          <w:bCs w:val="0"/>
          <w:sz w:val="14"/>
          <w:szCs w:val="14"/>
        </w:rPr>
        <w:t>Titolo in base al quale rappresenta la ditta (titolare, amministratore unico…..etc.)</w:t>
      </w:r>
    </w:p>
    <w:p w:rsidR="000604FA" w:rsidRDefault="00407354">
      <w:pPr>
        <w:rPr>
          <w:rFonts w:hint="eastAsia"/>
        </w:rPr>
      </w:pPr>
      <w:r>
        <w:rPr>
          <w:rFonts w:ascii="Arial" w:hAnsi="Arial"/>
          <w:b w:val="0"/>
          <w:bCs w:val="0"/>
          <w:sz w:val="14"/>
          <w:szCs w:val="14"/>
        </w:rPr>
        <w:t>Denominazione della ditta;</w:t>
      </w:r>
    </w:p>
    <w:p w:rsidR="000604FA" w:rsidRDefault="00407354">
      <w:pPr>
        <w:rPr>
          <w:rFonts w:hint="eastAsia"/>
        </w:rPr>
      </w:pPr>
      <w:r>
        <w:rPr>
          <w:rFonts w:ascii="Arial" w:hAnsi="Arial"/>
          <w:b w:val="0"/>
          <w:bCs w:val="0"/>
          <w:sz w:val="14"/>
          <w:szCs w:val="14"/>
        </w:rPr>
        <w:t>Firma per esteso e leggibile e digitale</w:t>
      </w:r>
    </w:p>
    <w:p w:rsidR="000604FA" w:rsidRDefault="000604FA">
      <w:pPr>
        <w:rPr>
          <w:rFonts w:ascii="Arial" w:hAnsi="Arial"/>
          <w:b w:val="0"/>
          <w:bCs w:val="0"/>
          <w:sz w:val="14"/>
          <w:szCs w:val="14"/>
        </w:rPr>
      </w:pPr>
    </w:p>
    <w:p w:rsidR="000604FA" w:rsidRDefault="00407354">
      <w:pPr>
        <w:rPr>
          <w:rFonts w:hint="eastAsia"/>
        </w:rPr>
      </w:pPr>
      <w:r>
        <w:rPr>
          <w:rFonts w:ascii="Arial" w:hAnsi="Arial"/>
          <w:b w:val="0"/>
          <w:bCs w:val="0"/>
          <w:sz w:val="14"/>
          <w:szCs w:val="14"/>
        </w:rPr>
        <w:t xml:space="preserve">* I dati segnati da asterisco </w:t>
      </w:r>
      <w:r>
        <w:rPr>
          <w:rFonts w:ascii="Arial" w:hAnsi="Arial"/>
          <w:b w:val="0"/>
          <w:bCs w:val="0"/>
          <w:sz w:val="14"/>
          <w:szCs w:val="14"/>
          <w:u w:val="single"/>
        </w:rPr>
        <w:t>sono obbligatori</w:t>
      </w:r>
    </w:p>
    <w:p w:rsidR="00407354" w:rsidRDefault="00407354" w:rsidP="00216A79">
      <w:pPr>
        <w:rPr>
          <w:rFonts w:cs="Calibri" w:hint="eastAsia"/>
          <w:sz w:val="22"/>
          <w:lang w:eastAsia="it-IT"/>
        </w:rPr>
      </w:pPr>
      <w:r>
        <w:rPr>
          <w:rFonts w:ascii="Arial" w:hAnsi="Arial"/>
          <w:b w:val="0"/>
          <w:bCs w:val="0"/>
          <w:sz w:val="14"/>
          <w:szCs w:val="14"/>
        </w:rPr>
        <w:t>N.B È necessario trasmettere unitamente al presente modello copia fotostatica di un documento di identità del sottoscrittore</w:t>
      </w:r>
    </w:p>
    <w:sectPr w:rsidR="00407354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OpenSymbol">
    <w:charset w:val="02"/>
    <w:family w:val="auto"/>
    <w:pitch w:val="default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1">
    <w:nsid w:val="00000002"/>
    <w:multiLevelType w:val="singleLevel"/>
    <w:tmpl w:val="4008D470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16"/>
        <w:szCs w:val="16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79"/>
    <w:rsid w:val="000604FA"/>
    <w:rsid w:val="00176DE5"/>
    <w:rsid w:val="00216A79"/>
    <w:rsid w:val="00407354"/>
    <w:rsid w:val="0085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tabs>
        <w:tab w:val="left" w:pos="357"/>
        <w:tab w:val="left" w:pos="454"/>
        <w:tab w:val="left" w:pos="567"/>
        <w:tab w:val="left" w:pos="709"/>
      </w:tabs>
      <w:suppressAutoHyphens/>
    </w:pPr>
    <w:rPr>
      <w:rFonts w:ascii="Liberation Serif" w:eastAsia="NSimSun" w:hAnsi="Liberation Serif" w:cs="Arial"/>
      <w:b/>
      <w:bCs/>
      <w:kern w:val="2"/>
      <w:sz w:val="24"/>
      <w:szCs w:val="22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4z1">
    <w:name w:val="WW8Num4z1"/>
    <w:rPr>
      <w:rFonts w:ascii="Wingdings" w:hAnsi="Wingdings" w:cs="Wingdings" w:hint="default"/>
    </w:rPr>
  </w:style>
  <w:style w:type="character" w:customStyle="1" w:styleId="WW8Num4z2">
    <w:name w:val="WW8Num4z2"/>
    <w:rPr>
      <w:rFonts w:cs="Times New Roman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  <w:rPr>
      <w:rFonts w:ascii="Wingdings" w:hAnsi="Wingdings" w:cs="Wingdings" w:hint="default"/>
    </w:rPr>
  </w:style>
  <w:style w:type="character" w:customStyle="1" w:styleId="WW8Num5z2">
    <w:name w:val="WW8Num5z2"/>
    <w:rPr>
      <w:rFonts w:cs="Times New Roman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65z0">
    <w:name w:val="WW8Num65z0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4z0">
    <w:name w:val="WW8Num14z0"/>
    <w:rPr>
      <w:rFonts w:cs="Times New Roman"/>
      <w:vanish w:val="0"/>
      <w:sz w:val="24"/>
      <w:szCs w:val="22"/>
    </w:rPr>
  </w:style>
  <w:style w:type="character" w:customStyle="1" w:styleId="WW8Num62z0">
    <w:name w:val="WW8Num62z0"/>
    <w:rPr>
      <w:rFonts w:cs="Times New Roman" w:hint="default"/>
      <w:b w:val="0"/>
      <w:i w:val="0"/>
    </w:rPr>
  </w:style>
  <w:style w:type="character" w:customStyle="1" w:styleId="WW8Num62z1">
    <w:name w:val="WW8Num62z1"/>
    <w:rPr>
      <w:rFonts w:ascii="Wingdings" w:hAnsi="Wingdings" w:cs="Wingdings" w:hint="default"/>
    </w:rPr>
  </w:style>
  <w:style w:type="character" w:customStyle="1" w:styleId="WW8Num62z2">
    <w:name w:val="WW8Num62z2"/>
    <w:rPr>
      <w:rFonts w:cs="Times New Roman"/>
    </w:rPr>
  </w:style>
  <w:style w:type="character" w:customStyle="1" w:styleId="WW8Num34z0">
    <w:name w:val="WW8Num34z0"/>
    <w:rPr>
      <w:rFonts w:cs="Times New Roman" w:hint="defaul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Times New Roman"/>
      <w:lang w:bidi="ar-SA"/>
    </w:rPr>
  </w:style>
  <w:style w:type="paragraph" w:customStyle="1" w:styleId="Incopia">
    <w:name w:val="In_copia"/>
    <w:basedOn w:val="Normale"/>
    <w:pPr>
      <w:tabs>
        <w:tab w:val="clear" w:pos="357"/>
        <w:tab w:val="clear" w:pos="567"/>
      </w:tabs>
    </w:pPr>
    <w:rPr>
      <w:rFonts w:ascii="Times New Roman" w:eastAsia="Times New Roman" w:hAnsi="Times New Roman" w:cs="Times New Roman"/>
      <w:vanish/>
      <w:sz w:val="20"/>
      <w:szCs w:val="20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lear" w:pos="357"/>
        <w:tab w:val="clear" w:pos="454"/>
        <w:tab w:val="clear" w:pos="567"/>
        <w:tab w:val="clear" w:pos="709"/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lear" w:pos="357"/>
        <w:tab w:val="clear" w:pos="454"/>
        <w:tab w:val="clear" w:pos="567"/>
        <w:tab w:val="clear" w:pos="709"/>
        <w:tab w:val="center" w:pos="4819"/>
        <w:tab w:val="right" w:pos="9638"/>
      </w:tabs>
      <w:spacing w:before="280" w:after="280"/>
    </w:pPr>
    <w:rPr>
      <w:rFonts w:ascii="Calibri" w:hAnsi="Calibri" w:cs="Calibri"/>
      <w:sz w:val="20"/>
      <w:szCs w:val="20"/>
    </w:rPr>
  </w:style>
  <w:style w:type="paragraph" w:customStyle="1" w:styleId="Corpodeltesto31">
    <w:name w:val="Corpo del testo 31"/>
    <w:basedOn w:val="Normale"/>
    <w:pPr>
      <w:tabs>
        <w:tab w:val="clear" w:pos="357"/>
        <w:tab w:val="clear" w:pos="454"/>
        <w:tab w:val="clear" w:pos="567"/>
        <w:tab w:val="clear" w:pos="709"/>
        <w:tab w:val="left" w:pos="0"/>
        <w:tab w:val="left" w:pos="8496"/>
      </w:tabs>
      <w:spacing w:before="240" w:after="120"/>
    </w:pPr>
    <w:rPr>
      <w:rFonts w:ascii="Times New Roman" w:hAnsi="Times New Roman" w:cs="Times New Roman"/>
      <w:i/>
      <w:iCs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tabs>
        <w:tab w:val="left" w:pos="357"/>
        <w:tab w:val="left" w:pos="454"/>
        <w:tab w:val="left" w:pos="567"/>
        <w:tab w:val="left" w:pos="709"/>
      </w:tabs>
      <w:suppressAutoHyphens/>
    </w:pPr>
    <w:rPr>
      <w:rFonts w:ascii="Liberation Serif" w:eastAsia="NSimSun" w:hAnsi="Liberation Serif" w:cs="Arial"/>
      <w:b/>
      <w:bCs/>
      <w:kern w:val="2"/>
      <w:sz w:val="24"/>
      <w:szCs w:val="22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4z1">
    <w:name w:val="WW8Num4z1"/>
    <w:rPr>
      <w:rFonts w:ascii="Wingdings" w:hAnsi="Wingdings" w:cs="Wingdings" w:hint="default"/>
    </w:rPr>
  </w:style>
  <w:style w:type="character" w:customStyle="1" w:styleId="WW8Num4z2">
    <w:name w:val="WW8Num4z2"/>
    <w:rPr>
      <w:rFonts w:cs="Times New Roman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  <w:rPr>
      <w:rFonts w:ascii="Wingdings" w:hAnsi="Wingdings" w:cs="Wingdings" w:hint="default"/>
    </w:rPr>
  </w:style>
  <w:style w:type="character" w:customStyle="1" w:styleId="WW8Num5z2">
    <w:name w:val="WW8Num5z2"/>
    <w:rPr>
      <w:rFonts w:cs="Times New Roman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65z0">
    <w:name w:val="WW8Num65z0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4z0">
    <w:name w:val="WW8Num14z0"/>
    <w:rPr>
      <w:rFonts w:cs="Times New Roman"/>
      <w:vanish w:val="0"/>
      <w:sz w:val="24"/>
      <w:szCs w:val="22"/>
    </w:rPr>
  </w:style>
  <w:style w:type="character" w:customStyle="1" w:styleId="WW8Num62z0">
    <w:name w:val="WW8Num62z0"/>
    <w:rPr>
      <w:rFonts w:cs="Times New Roman" w:hint="default"/>
      <w:b w:val="0"/>
      <w:i w:val="0"/>
    </w:rPr>
  </w:style>
  <w:style w:type="character" w:customStyle="1" w:styleId="WW8Num62z1">
    <w:name w:val="WW8Num62z1"/>
    <w:rPr>
      <w:rFonts w:ascii="Wingdings" w:hAnsi="Wingdings" w:cs="Wingdings" w:hint="default"/>
    </w:rPr>
  </w:style>
  <w:style w:type="character" w:customStyle="1" w:styleId="WW8Num62z2">
    <w:name w:val="WW8Num62z2"/>
    <w:rPr>
      <w:rFonts w:cs="Times New Roman"/>
    </w:rPr>
  </w:style>
  <w:style w:type="character" w:customStyle="1" w:styleId="WW8Num34z0">
    <w:name w:val="WW8Num34z0"/>
    <w:rPr>
      <w:rFonts w:cs="Times New Roman" w:hint="defaul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Times New Roman"/>
      <w:lang w:bidi="ar-SA"/>
    </w:rPr>
  </w:style>
  <w:style w:type="paragraph" w:customStyle="1" w:styleId="Incopia">
    <w:name w:val="In_copia"/>
    <w:basedOn w:val="Normale"/>
    <w:pPr>
      <w:tabs>
        <w:tab w:val="clear" w:pos="357"/>
        <w:tab w:val="clear" w:pos="567"/>
      </w:tabs>
    </w:pPr>
    <w:rPr>
      <w:rFonts w:ascii="Times New Roman" w:eastAsia="Times New Roman" w:hAnsi="Times New Roman" w:cs="Times New Roman"/>
      <w:vanish/>
      <w:sz w:val="20"/>
      <w:szCs w:val="20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lear" w:pos="357"/>
        <w:tab w:val="clear" w:pos="454"/>
        <w:tab w:val="clear" w:pos="567"/>
        <w:tab w:val="clear" w:pos="709"/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lear" w:pos="357"/>
        <w:tab w:val="clear" w:pos="454"/>
        <w:tab w:val="clear" w:pos="567"/>
        <w:tab w:val="clear" w:pos="709"/>
        <w:tab w:val="center" w:pos="4819"/>
        <w:tab w:val="right" w:pos="9638"/>
      </w:tabs>
      <w:spacing w:before="280" w:after="280"/>
    </w:pPr>
    <w:rPr>
      <w:rFonts w:ascii="Calibri" w:hAnsi="Calibri" w:cs="Calibri"/>
      <w:sz w:val="20"/>
      <w:szCs w:val="20"/>
    </w:rPr>
  </w:style>
  <w:style w:type="paragraph" w:customStyle="1" w:styleId="Corpodeltesto31">
    <w:name w:val="Corpo del testo 31"/>
    <w:basedOn w:val="Normale"/>
    <w:pPr>
      <w:tabs>
        <w:tab w:val="clear" w:pos="357"/>
        <w:tab w:val="clear" w:pos="454"/>
        <w:tab w:val="clear" w:pos="567"/>
        <w:tab w:val="clear" w:pos="709"/>
        <w:tab w:val="left" w:pos="0"/>
        <w:tab w:val="left" w:pos="8496"/>
      </w:tabs>
      <w:spacing w:before="240" w:after="120"/>
    </w:pPr>
    <w:rPr>
      <w:rFonts w:ascii="Times New Roman" w:hAnsi="Times New Roman" w:cs="Times New Roman"/>
      <w:i/>
      <w:i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Martinelli</dc:creator>
  <cp:lastModifiedBy>Claudio Martinelli</cp:lastModifiedBy>
  <cp:revision>4</cp:revision>
  <cp:lastPrinted>2025-12-29T08:13:00Z</cp:lastPrinted>
  <dcterms:created xsi:type="dcterms:W3CDTF">2025-10-02T07:50:00Z</dcterms:created>
  <dcterms:modified xsi:type="dcterms:W3CDTF">2025-12-29T08:13:00Z</dcterms:modified>
</cp:coreProperties>
</file>